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9D0BE" w14:textId="77777777" w:rsidR="006B14DE" w:rsidRPr="00DC3ACF"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DC3ACF" w14:paraId="455AD3FD" w14:textId="77777777" w:rsidTr="00A61EE1">
        <w:trPr>
          <w:trHeight w:val="567"/>
          <w:jc w:val="center"/>
        </w:trPr>
        <w:tc>
          <w:tcPr>
            <w:tcW w:w="9071" w:type="dxa"/>
            <w:shd w:val="clear" w:color="auto" w:fill="506428"/>
            <w:vAlign w:val="center"/>
          </w:tcPr>
          <w:p w14:paraId="7279CA82" w14:textId="36B5AB22" w:rsidR="009A5852" w:rsidRPr="00DC3ACF" w:rsidRDefault="00B1286D" w:rsidP="00B52FA4">
            <w:pPr>
              <w:spacing w:line="276" w:lineRule="auto"/>
              <w:jc w:val="center"/>
              <w:rPr>
                <w:rFonts w:ascii="Candara" w:hAnsi="Candara" w:cs="Times New Roman"/>
                <w:b/>
                <w:bCs/>
                <w:color w:val="FFFFFF"/>
                <w:sz w:val="28"/>
                <w:szCs w:val="28"/>
              </w:rPr>
            </w:pPr>
            <w:r w:rsidRPr="00DC3ACF">
              <w:rPr>
                <w:rFonts w:ascii="Candara" w:hAnsi="Candara" w:cs="Times New Roman"/>
                <w:b/>
                <w:bCs/>
                <w:color w:val="FFFFFF"/>
                <w:sz w:val="28"/>
                <w:szCs w:val="28"/>
              </w:rPr>
              <w:t>P</w:t>
            </w:r>
            <w:r w:rsidR="00043F43">
              <w:rPr>
                <w:rFonts w:ascii="Candara" w:hAnsi="Candara" w:cs="Times New Roman"/>
                <w:b/>
                <w:bCs/>
                <w:color w:val="FFFFFF"/>
                <w:sz w:val="28"/>
                <w:szCs w:val="28"/>
              </w:rPr>
              <w:t>REDRAČUN</w:t>
            </w:r>
          </w:p>
        </w:tc>
      </w:tr>
    </w:tbl>
    <w:p w14:paraId="48836701" w14:textId="77777777" w:rsidR="00C96AD7" w:rsidRPr="00DC3ACF" w:rsidRDefault="00C96AD7" w:rsidP="00F22540">
      <w:pPr>
        <w:spacing w:line="276" w:lineRule="auto"/>
        <w:rPr>
          <w:rFonts w:ascii="Candara" w:hAnsi="Candara"/>
          <w:bCs/>
          <w:sz w:val="19"/>
          <w:szCs w:val="19"/>
        </w:rPr>
      </w:pPr>
    </w:p>
    <w:p w14:paraId="74135FE3" w14:textId="77777777" w:rsidR="0058194A" w:rsidRPr="00DC3ACF" w:rsidRDefault="0058194A" w:rsidP="00F22540">
      <w:pPr>
        <w:spacing w:line="276" w:lineRule="auto"/>
        <w:rPr>
          <w:rFonts w:ascii="Candara" w:hAnsi="Candara"/>
          <w:bCs/>
          <w:sz w:val="19"/>
          <w:szCs w:val="19"/>
        </w:rPr>
      </w:pPr>
    </w:p>
    <w:p w14:paraId="26526F18" w14:textId="6CB2944C" w:rsidR="009A5852" w:rsidRPr="00DC3ACF" w:rsidRDefault="00B1286D" w:rsidP="004F1FE3">
      <w:pPr>
        <w:rPr>
          <w:rFonts w:ascii="Candara" w:hAnsi="Candara"/>
          <w:bCs/>
          <w:sz w:val="19"/>
          <w:szCs w:val="19"/>
        </w:rPr>
      </w:pPr>
      <w:r w:rsidRPr="004F1FE3">
        <w:rPr>
          <w:rFonts w:ascii="Candara" w:hAnsi="Candara"/>
          <w:bCs/>
          <w:sz w:val="19"/>
          <w:szCs w:val="19"/>
        </w:rPr>
        <w:t>Na podlagi javnega razpisa za oddajo javnega naročila</w:t>
      </w:r>
      <w:r w:rsidR="001212AB">
        <w:rPr>
          <w:rFonts w:ascii="Candara" w:hAnsi="Candara"/>
          <w:bCs/>
          <w:sz w:val="19"/>
          <w:szCs w:val="19"/>
        </w:rPr>
        <w:t xml:space="preserve"> </w:t>
      </w:r>
      <w:r w:rsidRPr="004F1FE3">
        <w:rPr>
          <w:rFonts w:ascii="Candara" w:hAnsi="Candara"/>
          <w:bCs/>
          <w:sz w:val="19"/>
          <w:szCs w:val="19"/>
        </w:rPr>
        <w:t xml:space="preserve">za </w:t>
      </w:r>
      <w:r w:rsidRPr="004F1FE3">
        <w:rPr>
          <w:rFonts w:ascii="Candara" w:hAnsi="Candara"/>
          <w:b/>
          <w:bCs/>
          <w:sz w:val="19"/>
          <w:szCs w:val="19"/>
        </w:rPr>
        <w:t>»</w:t>
      </w:r>
      <w:r w:rsidR="004F1FE3" w:rsidRPr="004F1FE3">
        <w:rPr>
          <w:rFonts w:ascii="Candara" w:hAnsi="Candara" w:cs="Times New Roman"/>
          <w:b/>
          <w:sz w:val="19"/>
          <w:szCs w:val="19"/>
        </w:rPr>
        <w:t>Zbiranje in odvoz komunalnih odpadkov</w:t>
      </w:r>
      <w:r w:rsidR="004F1FE3">
        <w:rPr>
          <w:rFonts w:ascii="Candara" w:hAnsi="Candara" w:cs="Times New Roman"/>
          <w:b/>
          <w:sz w:val="19"/>
          <w:szCs w:val="19"/>
        </w:rPr>
        <w:t xml:space="preserve">, </w:t>
      </w:r>
      <w:r w:rsidRPr="00DC3ACF">
        <w:rPr>
          <w:rFonts w:ascii="Candara" w:hAnsi="Candara"/>
          <w:bCs/>
          <w:sz w:val="19"/>
          <w:szCs w:val="19"/>
        </w:rPr>
        <w:t>objavljenega na Portalu javnih naročil in razpisne dokumentacije naročnika</w:t>
      </w:r>
      <w:r w:rsidR="0089068E">
        <w:rPr>
          <w:rFonts w:ascii="Candara" w:hAnsi="Candara"/>
          <w:bCs/>
          <w:sz w:val="19"/>
          <w:szCs w:val="19"/>
        </w:rPr>
        <w:t>,</w:t>
      </w:r>
      <w:r w:rsidRPr="00DC3ACF">
        <w:rPr>
          <w:rFonts w:ascii="Candara" w:hAnsi="Candara"/>
          <w:bCs/>
          <w:sz w:val="19"/>
          <w:szCs w:val="19"/>
        </w:rPr>
        <w:t xml:space="preserve"> </w:t>
      </w:r>
      <w:r w:rsidRPr="00DC3ACF">
        <w:rPr>
          <w:rFonts w:ascii="Candara" w:hAnsi="Candara"/>
          <w:b/>
          <w:bCs/>
          <w:sz w:val="19"/>
          <w:szCs w:val="19"/>
        </w:rPr>
        <w:t>dajemo ponudbo</w:t>
      </w:r>
      <w:r w:rsidRPr="00DC3ACF">
        <w:rPr>
          <w:rFonts w:ascii="Candara" w:hAnsi="Candara"/>
          <w:bCs/>
          <w:sz w:val="19"/>
          <w:szCs w:val="19"/>
        </w:rPr>
        <w:t>, kot sledi:</w:t>
      </w:r>
    </w:p>
    <w:p w14:paraId="437CA749" w14:textId="77777777" w:rsidR="00B1286D" w:rsidRPr="00DC3ACF" w:rsidRDefault="00B1286D" w:rsidP="00F22540">
      <w:pPr>
        <w:spacing w:line="276" w:lineRule="auto"/>
        <w:rPr>
          <w:rFonts w:ascii="Candara" w:hAnsi="Candara"/>
          <w:bCs/>
          <w:sz w:val="19"/>
          <w:szCs w:val="19"/>
        </w:rPr>
      </w:pPr>
    </w:p>
    <w:p w14:paraId="202A84DF" w14:textId="77777777" w:rsidR="0058194A" w:rsidRPr="00DC3ACF" w:rsidRDefault="0058194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B1286D" w:rsidRPr="00DC3ACF" w14:paraId="583A405E" w14:textId="77777777" w:rsidTr="00C96AD7">
        <w:trPr>
          <w:trHeight w:val="454"/>
        </w:trPr>
        <w:tc>
          <w:tcPr>
            <w:tcW w:w="2268" w:type="dxa"/>
            <w:shd w:val="clear" w:color="auto" w:fill="EAF1DD"/>
            <w:vAlign w:val="center"/>
          </w:tcPr>
          <w:p w14:paraId="1A382153"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ŠTEVILKA PONUDBE</w:t>
            </w:r>
          </w:p>
        </w:tc>
        <w:tc>
          <w:tcPr>
            <w:tcW w:w="6803" w:type="dxa"/>
            <w:vAlign w:val="center"/>
          </w:tcPr>
          <w:p w14:paraId="76633D79" w14:textId="77777777" w:rsidR="00B1286D" w:rsidRPr="00DC3ACF" w:rsidRDefault="00B1286D" w:rsidP="00B52FA4">
            <w:pPr>
              <w:spacing w:line="276" w:lineRule="auto"/>
              <w:jc w:val="left"/>
              <w:rPr>
                <w:rFonts w:ascii="Candara" w:hAnsi="Candara" w:cs="Times New Roman"/>
                <w:b/>
                <w:bCs/>
                <w:color w:val="506428"/>
                <w:sz w:val="19"/>
                <w:szCs w:val="19"/>
              </w:rPr>
            </w:pPr>
          </w:p>
        </w:tc>
      </w:tr>
      <w:tr w:rsidR="00B1286D" w:rsidRPr="00DC3ACF" w14:paraId="0C2D0819" w14:textId="77777777" w:rsidTr="00C96AD7">
        <w:trPr>
          <w:trHeight w:val="454"/>
        </w:trPr>
        <w:tc>
          <w:tcPr>
            <w:tcW w:w="2268" w:type="dxa"/>
            <w:shd w:val="clear" w:color="auto" w:fill="EAF1DD"/>
            <w:vAlign w:val="center"/>
          </w:tcPr>
          <w:p w14:paraId="4DC44844"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DATUM PONUDBE</w:t>
            </w:r>
          </w:p>
        </w:tc>
        <w:tc>
          <w:tcPr>
            <w:tcW w:w="6803" w:type="dxa"/>
            <w:vAlign w:val="center"/>
          </w:tcPr>
          <w:p w14:paraId="7E1524AD" w14:textId="77777777" w:rsidR="00B1286D" w:rsidRPr="00DC3ACF" w:rsidRDefault="00B1286D" w:rsidP="00B52FA4">
            <w:pPr>
              <w:spacing w:line="276" w:lineRule="auto"/>
              <w:jc w:val="left"/>
              <w:rPr>
                <w:rFonts w:ascii="Candara" w:hAnsi="Candara" w:cs="Times New Roman"/>
                <w:b/>
                <w:bCs/>
                <w:color w:val="506428"/>
                <w:sz w:val="19"/>
                <w:szCs w:val="19"/>
              </w:rPr>
            </w:pPr>
          </w:p>
        </w:tc>
      </w:tr>
    </w:tbl>
    <w:p w14:paraId="369C5550" w14:textId="77777777" w:rsidR="00B1286D" w:rsidRPr="00DC3ACF" w:rsidRDefault="00B1286D" w:rsidP="00F22540">
      <w:pPr>
        <w:spacing w:line="276" w:lineRule="auto"/>
        <w:rPr>
          <w:rFonts w:ascii="Candara" w:hAnsi="Candara"/>
          <w:bCs/>
          <w:sz w:val="19"/>
          <w:szCs w:val="19"/>
        </w:rPr>
      </w:pPr>
    </w:p>
    <w:p w14:paraId="2681BAAD" w14:textId="77777777" w:rsidR="00D43BBC" w:rsidRPr="00DC3ACF" w:rsidRDefault="00D43BBC" w:rsidP="00F22540">
      <w:pPr>
        <w:spacing w:line="276" w:lineRule="auto"/>
        <w:rPr>
          <w:rFonts w:ascii="Candara" w:hAnsi="Candara"/>
          <w:bCs/>
          <w:sz w:val="19"/>
          <w:szCs w:val="19"/>
        </w:rPr>
      </w:pPr>
    </w:p>
    <w:p w14:paraId="1D4778E1" w14:textId="77777777" w:rsidR="00D43BBC" w:rsidRPr="00DC3ACF" w:rsidRDefault="00D43BBC" w:rsidP="00F22540">
      <w:pPr>
        <w:spacing w:line="276" w:lineRule="auto"/>
        <w:rPr>
          <w:rFonts w:ascii="Candara" w:hAnsi="Candara"/>
          <w:bCs/>
          <w:sz w:val="19"/>
          <w:szCs w:val="19"/>
        </w:rPr>
      </w:pPr>
    </w:p>
    <w:p w14:paraId="59F503BD" w14:textId="034F9D95" w:rsidR="00D43BBC" w:rsidRPr="004F1FE3" w:rsidRDefault="00D43BBC" w:rsidP="004F1FE3">
      <w:pPr>
        <w:rPr>
          <w:rFonts w:ascii="Candara" w:hAnsi="Candara"/>
          <w:bCs/>
          <w:sz w:val="19"/>
          <w:szCs w:val="19"/>
        </w:rPr>
      </w:pPr>
      <w:r w:rsidRPr="00DC3ACF">
        <w:rPr>
          <w:rFonts w:ascii="Candara" w:hAnsi="Candara"/>
          <w:bCs/>
          <w:sz w:val="19"/>
          <w:szCs w:val="19"/>
        </w:rPr>
        <w:t>V skladu s pogoji in zahtevami iz razpisne dokumentacije, glede na popis del in materia</w:t>
      </w:r>
      <w:r w:rsidR="00C24B13">
        <w:rPr>
          <w:rFonts w:ascii="Candara" w:hAnsi="Candara"/>
          <w:bCs/>
          <w:sz w:val="19"/>
          <w:szCs w:val="19"/>
        </w:rPr>
        <w:t>la,</w:t>
      </w:r>
      <w:r w:rsidRPr="00DC3ACF">
        <w:rPr>
          <w:rFonts w:ascii="Candara" w:hAnsi="Candara"/>
          <w:bCs/>
          <w:sz w:val="19"/>
          <w:szCs w:val="19"/>
        </w:rPr>
        <w:t xml:space="preserve"> znaša za izvedbo javnega </w:t>
      </w:r>
      <w:r w:rsidRPr="004F1FE3">
        <w:rPr>
          <w:rFonts w:ascii="Candara" w:hAnsi="Candara"/>
          <w:bCs/>
          <w:sz w:val="19"/>
          <w:szCs w:val="19"/>
        </w:rPr>
        <w:t xml:space="preserve">naročila </w:t>
      </w:r>
      <w:r w:rsidR="005A58E5" w:rsidRPr="004F1FE3">
        <w:rPr>
          <w:rFonts w:ascii="Candara" w:hAnsi="Candara"/>
          <w:b/>
          <w:bCs/>
          <w:sz w:val="19"/>
          <w:szCs w:val="19"/>
        </w:rPr>
        <w:t>»</w:t>
      </w:r>
      <w:r w:rsidR="004F1FE3" w:rsidRPr="004F1FE3">
        <w:rPr>
          <w:rFonts w:ascii="Candara" w:hAnsi="Candara" w:cs="Times New Roman"/>
          <w:b/>
          <w:sz w:val="19"/>
          <w:szCs w:val="19"/>
        </w:rPr>
        <w:t>Zbiranje in odvoz komunalnih odpadkov</w:t>
      </w:r>
      <w:r w:rsidRPr="004F1FE3">
        <w:rPr>
          <w:rFonts w:ascii="Candara" w:hAnsi="Candara"/>
          <w:bCs/>
          <w:sz w:val="19"/>
          <w:szCs w:val="19"/>
        </w:rPr>
        <w:t xml:space="preserve">«, naša </w:t>
      </w:r>
      <w:r w:rsidRPr="004F1FE3">
        <w:rPr>
          <w:rFonts w:ascii="Candara" w:hAnsi="Candara"/>
          <w:b/>
          <w:bCs/>
          <w:sz w:val="19"/>
          <w:szCs w:val="19"/>
        </w:rPr>
        <w:t>skupna končna vrednost ponudbe</w:t>
      </w:r>
      <w:r w:rsidRPr="004F1FE3">
        <w:rPr>
          <w:rFonts w:ascii="Candara" w:hAnsi="Candara"/>
          <w:bCs/>
          <w:sz w:val="19"/>
          <w:szCs w:val="19"/>
        </w:rPr>
        <w:t>:</w:t>
      </w:r>
    </w:p>
    <w:p w14:paraId="279D45C0" w14:textId="77777777" w:rsidR="00D43BBC" w:rsidRPr="00DC3ACF" w:rsidRDefault="00D43BBC" w:rsidP="00F22540">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2"/>
        <w:gridCol w:w="5103"/>
        <w:gridCol w:w="2743"/>
        <w:gridCol w:w="653"/>
      </w:tblGrid>
      <w:tr w:rsidR="004E4A12" w:rsidRPr="004E4A12" w14:paraId="5A3B0188" w14:textId="77777777" w:rsidTr="001212AB">
        <w:trPr>
          <w:trHeight w:val="454"/>
          <w:jc w:val="center"/>
        </w:trPr>
        <w:tc>
          <w:tcPr>
            <w:tcW w:w="562" w:type="dxa"/>
            <w:shd w:val="clear" w:color="auto" w:fill="D9D9D9" w:themeFill="background1" w:themeFillShade="D9"/>
            <w:vAlign w:val="center"/>
          </w:tcPr>
          <w:p w14:paraId="70C59379" w14:textId="2998AA3C" w:rsidR="00B33EF2" w:rsidRPr="004E4A12" w:rsidRDefault="000104ED" w:rsidP="00506648">
            <w:pPr>
              <w:spacing w:line="276" w:lineRule="auto"/>
              <w:jc w:val="left"/>
              <w:rPr>
                <w:rFonts w:ascii="Candara" w:hAnsi="Candara" w:cs="Times New Roman"/>
                <w:b/>
                <w:sz w:val="19"/>
                <w:szCs w:val="19"/>
              </w:rPr>
            </w:pPr>
            <w:r>
              <w:rPr>
                <w:rFonts w:ascii="Candara" w:hAnsi="Candara" w:cs="Times New Roman"/>
                <w:b/>
                <w:sz w:val="19"/>
                <w:szCs w:val="19"/>
              </w:rPr>
              <w:t>A</w:t>
            </w:r>
          </w:p>
        </w:tc>
        <w:tc>
          <w:tcPr>
            <w:tcW w:w="5103" w:type="dxa"/>
            <w:shd w:val="clear" w:color="auto" w:fill="D9D9D9" w:themeFill="background1" w:themeFillShade="D9"/>
            <w:vAlign w:val="center"/>
          </w:tcPr>
          <w:p w14:paraId="35F90BFB" w14:textId="128A3D7B" w:rsidR="00B33EF2" w:rsidRPr="004E4A12" w:rsidRDefault="004F1FE3" w:rsidP="00506648">
            <w:pPr>
              <w:spacing w:line="276" w:lineRule="auto"/>
              <w:jc w:val="left"/>
              <w:rPr>
                <w:rFonts w:ascii="Candara" w:hAnsi="Candara" w:cs="Times New Roman"/>
                <w:bCs/>
                <w:sz w:val="19"/>
                <w:szCs w:val="19"/>
              </w:rPr>
            </w:pPr>
            <w:r w:rsidRPr="004E4A12">
              <w:rPr>
                <w:rFonts w:ascii="Candara" w:hAnsi="Candara" w:cs="Times New Roman"/>
                <w:bCs/>
                <w:sz w:val="19"/>
                <w:szCs w:val="19"/>
              </w:rPr>
              <w:t xml:space="preserve">ZBIRANJE </w:t>
            </w:r>
            <w:r w:rsidR="001C1894">
              <w:rPr>
                <w:rFonts w:ascii="Candara" w:hAnsi="Candara" w:cs="Times New Roman"/>
                <w:bCs/>
                <w:sz w:val="19"/>
                <w:szCs w:val="19"/>
              </w:rPr>
              <w:t xml:space="preserve">in odvoz </w:t>
            </w:r>
            <w:r w:rsidRPr="004E4A12">
              <w:rPr>
                <w:rFonts w:ascii="Candara" w:hAnsi="Candara" w:cs="Times New Roman"/>
                <w:bCs/>
                <w:sz w:val="19"/>
                <w:szCs w:val="19"/>
              </w:rPr>
              <w:t xml:space="preserve">ODPADKOV </w:t>
            </w:r>
          </w:p>
        </w:tc>
        <w:tc>
          <w:tcPr>
            <w:tcW w:w="2743" w:type="dxa"/>
            <w:tcBorders>
              <w:right w:val="nil"/>
            </w:tcBorders>
            <w:shd w:val="clear" w:color="auto" w:fill="D9D9D9" w:themeFill="background1" w:themeFillShade="D9"/>
            <w:vAlign w:val="center"/>
          </w:tcPr>
          <w:p w14:paraId="2E4D6F35" w14:textId="77777777" w:rsidR="00B33EF2" w:rsidRPr="004E4A12" w:rsidRDefault="00B33EF2" w:rsidP="00506648">
            <w:pPr>
              <w:spacing w:line="276" w:lineRule="auto"/>
              <w:jc w:val="right"/>
              <w:rPr>
                <w:rFonts w:ascii="Candara" w:hAnsi="Candara" w:cs="Times New Roman"/>
                <w:bCs/>
                <w:sz w:val="19"/>
                <w:szCs w:val="19"/>
              </w:rPr>
            </w:pPr>
          </w:p>
        </w:tc>
        <w:tc>
          <w:tcPr>
            <w:tcW w:w="653" w:type="dxa"/>
            <w:tcBorders>
              <w:left w:val="nil"/>
            </w:tcBorders>
            <w:shd w:val="clear" w:color="auto" w:fill="D9D9D9" w:themeFill="background1" w:themeFillShade="D9"/>
            <w:vAlign w:val="center"/>
          </w:tcPr>
          <w:p w14:paraId="6BB0019E" w14:textId="77777777" w:rsidR="00B33EF2" w:rsidRPr="004E4A12" w:rsidRDefault="00B33EF2" w:rsidP="00506648">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0104ED" w:rsidRPr="004E4A12" w14:paraId="57E38828" w14:textId="77777777" w:rsidTr="001212AB">
        <w:trPr>
          <w:trHeight w:val="454"/>
          <w:jc w:val="center"/>
        </w:trPr>
        <w:tc>
          <w:tcPr>
            <w:tcW w:w="562" w:type="dxa"/>
            <w:shd w:val="clear" w:color="auto" w:fill="A8D08D" w:themeFill="accent6" w:themeFillTint="99"/>
            <w:vAlign w:val="center"/>
          </w:tcPr>
          <w:p w14:paraId="56208C65" w14:textId="635B1F86" w:rsidR="000104ED" w:rsidRPr="004E4A12" w:rsidRDefault="000104ED" w:rsidP="00377552">
            <w:pPr>
              <w:spacing w:line="276" w:lineRule="auto"/>
              <w:jc w:val="left"/>
              <w:rPr>
                <w:rFonts w:ascii="Candara" w:hAnsi="Candara" w:cs="Times New Roman"/>
                <w:b/>
                <w:bCs/>
                <w:sz w:val="19"/>
                <w:szCs w:val="19"/>
              </w:rPr>
            </w:pPr>
            <w:r>
              <w:rPr>
                <w:rFonts w:ascii="Candara" w:hAnsi="Candara" w:cs="Times New Roman"/>
                <w:b/>
                <w:bCs/>
                <w:sz w:val="19"/>
                <w:szCs w:val="19"/>
              </w:rPr>
              <w:t>B</w:t>
            </w:r>
          </w:p>
        </w:tc>
        <w:tc>
          <w:tcPr>
            <w:tcW w:w="5103" w:type="dxa"/>
            <w:shd w:val="clear" w:color="auto" w:fill="A8D08D" w:themeFill="accent6" w:themeFillTint="99"/>
            <w:vAlign w:val="center"/>
          </w:tcPr>
          <w:p w14:paraId="39B6F0E2" w14:textId="54908A7A" w:rsidR="000104ED" w:rsidRPr="004E4A12" w:rsidRDefault="000104ED" w:rsidP="00377552">
            <w:pPr>
              <w:spacing w:line="276" w:lineRule="auto"/>
              <w:jc w:val="left"/>
              <w:rPr>
                <w:rFonts w:ascii="Candara" w:hAnsi="Candara" w:cs="Times New Roman"/>
                <w:bCs/>
                <w:sz w:val="19"/>
                <w:szCs w:val="19"/>
              </w:rPr>
            </w:pPr>
            <w:r>
              <w:rPr>
                <w:rFonts w:ascii="Candara" w:hAnsi="Candara" w:cs="Times New Roman"/>
                <w:bCs/>
                <w:sz w:val="19"/>
                <w:szCs w:val="19"/>
              </w:rPr>
              <w:t>OSTALA DELA</w:t>
            </w:r>
          </w:p>
        </w:tc>
        <w:tc>
          <w:tcPr>
            <w:tcW w:w="2743" w:type="dxa"/>
            <w:tcBorders>
              <w:right w:val="nil"/>
            </w:tcBorders>
            <w:shd w:val="clear" w:color="auto" w:fill="A8D08D" w:themeFill="accent6" w:themeFillTint="99"/>
            <w:vAlign w:val="center"/>
          </w:tcPr>
          <w:p w14:paraId="3A43E10C" w14:textId="77777777" w:rsidR="000104ED" w:rsidRPr="004E4A12" w:rsidRDefault="000104ED" w:rsidP="00377552">
            <w:pPr>
              <w:spacing w:line="276" w:lineRule="auto"/>
              <w:jc w:val="right"/>
              <w:rPr>
                <w:rFonts w:ascii="Candara" w:hAnsi="Candara" w:cs="Times New Roman"/>
                <w:bCs/>
                <w:sz w:val="19"/>
                <w:szCs w:val="19"/>
              </w:rPr>
            </w:pPr>
          </w:p>
        </w:tc>
        <w:tc>
          <w:tcPr>
            <w:tcW w:w="653" w:type="dxa"/>
            <w:tcBorders>
              <w:left w:val="nil"/>
            </w:tcBorders>
            <w:shd w:val="clear" w:color="auto" w:fill="A8D08D" w:themeFill="accent6" w:themeFillTint="99"/>
            <w:vAlign w:val="center"/>
          </w:tcPr>
          <w:p w14:paraId="591D661F" w14:textId="77777777" w:rsidR="000104ED" w:rsidRPr="004E4A12" w:rsidRDefault="000104ED" w:rsidP="00377552">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0104ED" w:rsidRPr="000104ED" w14:paraId="2DF36E54" w14:textId="77777777" w:rsidTr="001212AB">
        <w:trPr>
          <w:trHeight w:val="454"/>
          <w:jc w:val="center"/>
        </w:trPr>
        <w:tc>
          <w:tcPr>
            <w:tcW w:w="562" w:type="dxa"/>
            <w:shd w:val="clear" w:color="auto" w:fill="DEEAF6" w:themeFill="accent1" w:themeFillTint="33"/>
            <w:vAlign w:val="center"/>
          </w:tcPr>
          <w:p w14:paraId="4EEB38A7" w14:textId="39D54AB2" w:rsidR="000104ED" w:rsidRPr="000104ED" w:rsidRDefault="000104ED" w:rsidP="00377552">
            <w:pPr>
              <w:spacing w:line="276" w:lineRule="auto"/>
              <w:jc w:val="left"/>
              <w:rPr>
                <w:rFonts w:ascii="Candara" w:hAnsi="Candara" w:cs="Times New Roman"/>
                <w:b/>
                <w:sz w:val="19"/>
                <w:szCs w:val="19"/>
              </w:rPr>
            </w:pPr>
          </w:p>
        </w:tc>
        <w:tc>
          <w:tcPr>
            <w:tcW w:w="5103" w:type="dxa"/>
            <w:shd w:val="clear" w:color="auto" w:fill="DEEAF6" w:themeFill="accent1" w:themeFillTint="33"/>
            <w:vAlign w:val="center"/>
          </w:tcPr>
          <w:p w14:paraId="30E93B81" w14:textId="2DCA7F83" w:rsidR="000104ED" w:rsidRPr="000104ED" w:rsidRDefault="000104ED" w:rsidP="00377552">
            <w:pPr>
              <w:spacing w:line="276" w:lineRule="auto"/>
              <w:jc w:val="left"/>
              <w:rPr>
                <w:rFonts w:ascii="Candara" w:hAnsi="Candara" w:cs="Times New Roman"/>
                <w:b/>
                <w:sz w:val="19"/>
                <w:szCs w:val="19"/>
              </w:rPr>
            </w:pPr>
            <w:r w:rsidRPr="000104ED">
              <w:rPr>
                <w:rFonts w:ascii="Candara" w:hAnsi="Candara" w:cs="Times New Roman"/>
                <w:b/>
                <w:sz w:val="19"/>
                <w:szCs w:val="19"/>
              </w:rPr>
              <w:t>SKUPAJ (A+B)</w:t>
            </w:r>
          </w:p>
        </w:tc>
        <w:tc>
          <w:tcPr>
            <w:tcW w:w="2743" w:type="dxa"/>
            <w:tcBorders>
              <w:right w:val="nil"/>
            </w:tcBorders>
            <w:shd w:val="clear" w:color="auto" w:fill="DEEAF6" w:themeFill="accent1" w:themeFillTint="33"/>
            <w:vAlign w:val="center"/>
          </w:tcPr>
          <w:p w14:paraId="7E9C9FB9" w14:textId="77777777" w:rsidR="000104ED" w:rsidRPr="000104ED" w:rsidRDefault="000104ED" w:rsidP="00377552">
            <w:pPr>
              <w:spacing w:line="276" w:lineRule="auto"/>
              <w:jc w:val="right"/>
              <w:rPr>
                <w:rFonts w:ascii="Candara" w:hAnsi="Candara" w:cs="Times New Roman"/>
                <w:b/>
                <w:sz w:val="19"/>
                <w:szCs w:val="19"/>
              </w:rPr>
            </w:pPr>
          </w:p>
        </w:tc>
        <w:tc>
          <w:tcPr>
            <w:tcW w:w="653" w:type="dxa"/>
            <w:tcBorders>
              <w:left w:val="nil"/>
            </w:tcBorders>
            <w:shd w:val="clear" w:color="auto" w:fill="DEEAF6" w:themeFill="accent1" w:themeFillTint="33"/>
            <w:vAlign w:val="center"/>
          </w:tcPr>
          <w:p w14:paraId="59A87092" w14:textId="77777777" w:rsidR="000104ED" w:rsidRPr="000104ED" w:rsidRDefault="000104ED" w:rsidP="00377552">
            <w:pPr>
              <w:spacing w:line="276" w:lineRule="auto"/>
              <w:jc w:val="left"/>
              <w:rPr>
                <w:rFonts w:ascii="Candara" w:hAnsi="Candara" w:cs="Times New Roman"/>
                <w:b/>
                <w:sz w:val="19"/>
                <w:szCs w:val="19"/>
              </w:rPr>
            </w:pPr>
            <w:r w:rsidRPr="000104ED">
              <w:rPr>
                <w:rFonts w:ascii="Candara" w:hAnsi="Candara" w:cs="Times New Roman"/>
                <w:b/>
                <w:sz w:val="19"/>
                <w:szCs w:val="19"/>
              </w:rPr>
              <w:t>EUR</w:t>
            </w:r>
          </w:p>
        </w:tc>
      </w:tr>
      <w:tr w:rsidR="004E4A12" w:rsidRPr="004E4A12" w14:paraId="14CDE990" w14:textId="77777777" w:rsidTr="001212AB">
        <w:trPr>
          <w:trHeight w:val="454"/>
          <w:jc w:val="center"/>
        </w:trPr>
        <w:tc>
          <w:tcPr>
            <w:tcW w:w="562" w:type="dxa"/>
            <w:shd w:val="clear" w:color="auto" w:fill="DEEAF6" w:themeFill="accent1" w:themeFillTint="33"/>
            <w:vAlign w:val="center"/>
          </w:tcPr>
          <w:p w14:paraId="15EB9C1F" w14:textId="481D49A1" w:rsidR="004F1FE3" w:rsidRPr="004E4A12" w:rsidRDefault="004F1FE3" w:rsidP="004F1FE3">
            <w:pPr>
              <w:spacing w:line="276" w:lineRule="auto"/>
              <w:jc w:val="left"/>
              <w:rPr>
                <w:rFonts w:ascii="Candara" w:hAnsi="Candara" w:cs="Times New Roman"/>
                <w:b/>
                <w:bCs/>
                <w:sz w:val="19"/>
                <w:szCs w:val="19"/>
              </w:rPr>
            </w:pPr>
          </w:p>
        </w:tc>
        <w:tc>
          <w:tcPr>
            <w:tcW w:w="5103" w:type="dxa"/>
            <w:shd w:val="clear" w:color="auto" w:fill="DEEAF6" w:themeFill="accent1" w:themeFillTint="33"/>
            <w:vAlign w:val="center"/>
          </w:tcPr>
          <w:p w14:paraId="0AD121AA" w14:textId="5F9BC07B" w:rsidR="004F1FE3" w:rsidRPr="004E4A12" w:rsidRDefault="004F1FE3" w:rsidP="004F1FE3">
            <w:pPr>
              <w:spacing w:line="276" w:lineRule="auto"/>
              <w:jc w:val="left"/>
              <w:rPr>
                <w:rFonts w:ascii="Candara" w:hAnsi="Candara" w:cs="Times New Roman"/>
                <w:bCs/>
                <w:sz w:val="19"/>
                <w:szCs w:val="19"/>
              </w:rPr>
            </w:pPr>
            <w:r w:rsidRPr="004E4A12">
              <w:rPr>
                <w:rFonts w:ascii="Candara" w:hAnsi="Candara" w:cs="Times New Roman"/>
                <w:bCs/>
                <w:sz w:val="19"/>
                <w:szCs w:val="19"/>
              </w:rPr>
              <w:t>DAVEK NA DODANO VREDNOST (DDV)-</w:t>
            </w:r>
            <w:r w:rsidR="001C1894">
              <w:rPr>
                <w:rFonts w:ascii="Candara" w:hAnsi="Candara" w:cs="Times New Roman"/>
                <w:bCs/>
                <w:sz w:val="19"/>
                <w:szCs w:val="19"/>
              </w:rPr>
              <w:t>9,5</w:t>
            </w:r>
            <w:r w:rsidRPr="004E4A12">
              <w:rPr>
                <w:rFonts w:ascii="Candara" w:hAnsi="Candara" w:cs="Times New Roman"/>
                <w:bCs/>
                <w:sz w:val="19"/>
                <w:szCs w:val="19"/>
              </w:rPr>
              <w:t>%</w:t>
            </w:r>
          </w:p>
        </w:tc>
        <w:tc>
          <w:tcPr>
            <w:tcW w:w="2743" w:type="dxa"/>
            <w:tcBorders>
              <w:right w:val="nil"/>
            </w:tcBorders>
            <w:shd w:val="clear" w:color="auto" w:fill="DEEAF6" w:themeFill="accent1" w:themeFillTint="33"/>
            <w:vAlign w:val="center"/>
          </w:tcPr>
          <w:p w14:paraId="1405266A" w14:textId="77777777" w:rsidR="004F1FE3" w:rsidRPr="004E4A12" w:rsidRDefault="004F1FE3" w:rsidP="004F1FE3">
            <w:pPr>
              <w:spacing w:line="276" w:lineRule="auto"/>
              <w:jc w:val="right"/>
              <w:rPr>
                <w:rFonts w:ascii="Candara" w:hAnsi="Candara" w:cs="Times New Roman"/>
                <w:bCs/>
                <w:sz w:val="19"/>
                <w:szCs w:val="19"/>
              </w:rPr>
            </w:pPr>
          </w:p>
        </w:tc>
        <w:tc>
          <w:tcPr>
            <w:tcW w:w="653" w:type="dxa"/>
            <w:tcBorders>
              <w:left w:val="nil"/>
            </w:tcBorders>
            <w:shd w:val="clear" w:color="auto" w:fill="DEEAF6" w:themeFill="accent1" w:themeFillTint="33"/>
            <w:vAlign w:val="center"/>
          </w:tcPr>
          <w:p w14:paraId="249F7811" w14:textId="77777777" w:rsidR="004F1FE3" w:rsidRPr="004E4A12" w:rsidRDefault="004F1FE3" w:rsidP="004F1FE3">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4E4A12" w:rsidRPr="001212AB" w14:paraId="2E653DA3" w14:textId="77777777" w:rsidTr="001212AB">
        <w:trPr>
          <w:trHeight w:val="659"/>
          <w:jc w:val="center"/>
        </w:trPr>
        <w:tc>
          <w:tcPr>
            <w:tcW w:w="562" w:type="dxa"/>
            <w:shd w:val="clear" w:color="auto" w:fill="DEEAF6" w:themeFill="accent1" w:themeFillTint="33"/>
            <w:vAlign w:val="center"/>
          </w:tcPr>
          <w:p w14:paraId="27CB5607" w14:textId="269E8121" w:rsidR="004F1FE3" w:rsidRPr="001212AB" w:rsidRDefault="004F1FE3" w:rsidP="004F1FE3">
            <w:pPr>
              <w:spacing w:line="276" w:lineRule="auto"/>
              <w:jc w:val="left"/>
              <w:rPr>
                <w:rFonts w:ascii="Candara" w:hAnsi="Candara" w:cs="Times New Roman"/>
                <w:b/>
                <w:bCs/>
                <w:szCs w:val="22"/>
              </w:rPr>
            </w:pPr>
          </w:p>
        </w:tc>
        <w:tc>
          <w:tcPr>
            <w:tcW w:w="5103" w:type="dxa"/>
            <w:shd w:val="clear" w:color="auto" w:fill="DEEAF6" w:themeFill="accent1" w:themeFillTint="33"/>
            <w:vAlign w:val="center"/>
          </w:tcPr>
          <w:p w14:paraId="33877996" w14:textId="307AEABC" w:rsidR="004F1FE3" w:rsidRPr="001212AB" w:rsidRDefault="004F1FE3" w:rsidP="004F1FE3">
            <w:pPr>
              <w:spacing w:line="276" w:lineRule="auto"/>
              <w:jc w:val="left"/>
              <w:rPr>
                <w:rFonts w:ascii="Candara" w:hAnsi="Candara" w:cs="Times New Roman"/>
                <w:b/>
                <w:bCs/>
                <w:szCs w:val="22"/>
              </w:rPr>
            </w:pPr>
            <w:r w:rsidRPr="001212AB">
              <w:rPr>
                <w:rFonts w:ascii="Candara" w:hAnsi="Candara" w:cs="Times New Roman"/>
                <w:b/>
                <w:bCs/>
                <w:szCs w:val="22"/>
              </w:rPr>
              <w:t>SKUPAJ Z DDV</w:t>
            </w:r>
          </w:p>
        </w:tc>
        <w:tc>
          <w:tcPr>
            <w:tcW w:w="2743" w:type="dxa"/>
            <w:tcBorders>
              <w:right w:val="nil"/>
            </w:tcBorders>
            <w:shd w:val="clear" w:color="auto" w:fill="DEEAF6" w:themeFill="accent1" w:themeFillTint="33"/>
            <w:vAlign w:val="center"/>
          </w:tcPr>
          <w:p w14:paraId="6F504283" w14:textId="77777777" w:rsidR="004F1FE3" w:rsidRPr="001212AB" w:rsidRDefault="004F1FE3" w:rsidP="004F1FE3">
            <w:pPr>
              <w:spacing w:line="276" w:lineRule="auto"/>
              <w:jc w:val="right"/>
              <w:rPr>
                <w:rFonts w:ascii="Candara" w:hAnsi="Candara" w:cs="Times New Roman"/>
                <w:b/>
                <w:bCs/>
                <w:szCs w:val="22"/>
              </w:rPr>
            </w:pPr>
          </w:p>
        </w:tc>
        <w:tc>
          <w:tcPr>
            <w:tcW w:w="653" w:type="dxa"/>
            <w:tcBorders>
              <w:left w:val="nil"/>
            </w:tcBorders>
            <w:shd w:val="clear" w:color="auto" w:fill="DEEAF6" w:themeFill="accent1" w:themeFillTint="33"/>
            <w:vAlign w:val="center"/>
          </w:tcPr>
          <w:p w14:paraId="75147F51" w14:textId="77777777" w:rsidR="004F1FE3" w:rsidRPr="001212AB" w:rsidRDefault="004F1FE3" w:rsidP="004F1FE3">
            <w:pPr>
              <w:spacing w:line="276" w:lineRule="auto"/>
              <w:jc w:val="left"/>
              <w:rPr>
                <w:rFonts w:ascii="Candara" w:hAnsi="Candara" w:cs="Times New Roman"/>
                <w:b/>
                <w:bCs/>
                <w:szCs w:val="22"/>
              </w:rPr>
            </w:pPr>
            <w:r w:rsidRPr="001212AB">
              <w:rPr>
                <w:rFonts w:ascii="Candara" w:hAnsi="Candara" w:cs="Times New Roman"/>
                <w:b/>
                <w:bCs/>
                <w:szCs w:val="22"/>
              </w:rPr>
              <w:t>EUR</w:t>
            </w:r>
          </w:p>
        </w:tc>
      </w:tr>
    </w:tbl>
    <w:p w14:paraId="2AB5A0AE" w14:textId="77777777" w:rsidR="00D43BBC" w:rsidRPr="00DC3ACF" w:rsidRDefault="00D43BBC" w:rsidP="00F22540">
      <w:pPr>
        <w:spacing w:line="276" w:lineRule="auto"/>
        <w:rPr>
          <w:rFonts w:ascii="Candara" w:hAnsi="Candara"/>
          <w:bCs/>
          <w:sz w:val="19"/>
          <w:szCs w:val="19"/>
        </w:rPr>
      </w:pPr>
    </w:p>
    <w:p w14:paraId="14E1EA83" w14:textId="77777777" w:rsidR="00F50357" w:rsidRPr="00DC3ACF" w:rsidRDefault="00F50357" w:rsidP="00F22540">
      <w:pPr>
        <w:spacing w:line="276" w:lineRule="auto"/>
        <w:rPr>
          <w:rFonts w:ascii="Candara" w:hAnsi="Candara"/>
          <w:bCs/>
          <w:sz w:val="19"/>
          <w:szCs w:val="19"/>
        </w:rPr>
      </w:pPr>
    </w:p>
    <w:p w14:paraId="07D9B57D" w14:textId="77777777" w:rsidR="00F50357" w:rsidRPr="00DC3ACF" w:rsidRDefault="00F50357" w:rsidP="00F22540">
      <w:pPr>
        <w:spacing w:line="276" w:lineRule="auto"/>
        <w:rPr>
          <w:rFonts w:ascii="Candara" w:hAnsi="Candara"/>
          <w:bCs/>
          <w:sz w:val="19"/>
          <w:szCs w:val="19"/>
        </w:rPr>
      </w:pPr>
    </w:p>
    <w:p w14:paraId="46143761" w14:textId="77777777" w:rsidR="00F50357" w:rsidRPr="00DC3ACF" w:rsidRDefault="00A614E7" w:rsidP="00F22540">
      <w:pPr>
        <w:spacing w:line="276" w:lineRule="auto"/>
        <w:rPr>
          <w:rFonts w:ascii="Candara" w:hAnsi="Candara"/>
          <w:b/>
          <w:bCs/>
          <w:color w:val="506428"/>
          <w:sz w:val="19"/>
          <w:szCs w:val="19"/>
        </w:rPr>
      </w:pPr>
      <w:r w:rsidRPr="00DC3ACF">
        <w:rPr>
          <w:rFonts w:ascii="Candara" w:hAnsi="Candara"/>
          <w:b/>
          <w:bCs/>
          <w:color w:val="506428"/>
          <w:sz w:val="19"/>
          <w:szCs w:val="19"/>
        </w:rPr>
        <w:t>Končna ponudbena cena j</w:t>
      </w:r>
      <w:r w:rsidR="00644C62" w:rsidRPr="00DC3ACF">
        <w:rPr>
          <w:rFonts w:ascii="Candara" w:hAnsi="Candara"/>
          <w:b/>
          <w:bCs/>
          <w:color w:val="506428"/>
          <w:sz w:val="19"/>
          <w:szCs w:val="19"/>
        </w:rPr>
        <w:t>e</w:t>
      </w:r>
      <w:r w:rsidRPr="00DC3ACF">
        <w:rPr>
          <w:rFonts w:ascii="Candara" w:hAnsi="Candara"/>
          <w:b/>
          <w:bCs/>
          <w:color w:val="506428"/>
          <w:sz w:val="19"/>
          <w:szCs w:val="19"/>
        </w:rPr>
        <w:t xml:space="preserve"> izražena v evrih (€) z vključenim davkom na dodano vrednost (DDV). Vsi stroški so vračunani v končno ponudbeno ceno.</w:t>
      </w:r>
    </w:p>
    <w:p w14:paraId="109D5C35" w14:textId="77777777" w:rsidR="00A614E7" w:rsidRPr="00DC3ACF" w:rsidRDefault="00A614E7" w:rsidP="00F22540">
      <w:pPr>
        <w:spacing w:line="276" w:lineRule="auto"/>
        <w:rPr>
          <w:rFonts w:ascii="Candara" w:hAnsi="Candara"/>
          <w:bCs/>
          <w:sz w:val="19"/>
          <w:szCs w:val="19"/>
        </w:rPr>
      </w:pPr>
    </w:p>
    <w:p w14:paraId="7FE71A2B" w14:textId="18121E49" w:rsidR="00D43BBC" w:rsidRPr="00DC3ACF" w:rsidRDefault="00F50357" w:rsidP="00F22540">
      <w:pPr>
        <w:spacing w:line="276" w:lineRule="auto"/>
        <w:rPr>
          <w:rFonts w:ascii="Candara" w:hAnsi="Candara"/>
          <w:bCs/>
          <w:sz w:val="19"/>
          <w:szCs w:val="19"/>
        </w:rPr>
      </w:pPr>
      <w:r w:rsidRPr="00DC3ACF">
        <w:rPr>
          <w:rFonts w:ascii="Candara" w:hAnsi="Candara"/>
          <w:bCs/>
          <w:sz w:val="19"/>
          <w:szCs w:val="19"/>
        </w:rPr>
        <w:t xml:space="preserve">Skupna ponudbena cena je razvidna tudi iz ponudbenega predračuna in popisa del, ki jih ponudnik priloži </w:t>
      </w:r>
      <w:r w:rsidR="00D378B5">
        <w:rPr>
          <w:rFonts w:ascii="Candara" w:hAnsi="Candara"/>
          <w:bCs/>
          <w:sz w:val="19"/>
          <w:szCs w:val="19"/>
        </w:rPr>
        <w:t xml:space="preserve">v </w:t>
      </w:r>
      <w:r w:rsidRPr="00DC3ACF">
        <w:rPr>
          <w:rFonts w:ascii="Candara" w:hAnsi="Candara"/>
          <w:bCs/>
          <w:sz w:val="19"/>
          <w:szCs w:val="19"/>
        </w:rPr>
        <w:t>elektronski kopiji.</w:t>
      </w:r>
      <w:r w:rsidR="00C83851" w:rsidRPr="00DC3ACF">
        <w:rPr>
          <w:rFonts w:ascii="Candara" w:hAnsi="Candara"/>
          <w:bCs/>
          <w:sz w:val="19"/>
          <w:szCs w:val="19"/>
        </w:rPr>
        <w:t xml:space="preserve"> </w:t>
      </w:r>
    </w:p>
    <w:p w14:paraId="5FE3D74F" w14:textId="77777777" w:rsidR="00D43BBC" w:rsidRPr="00DC3ACF" w:rsidRDefault="00D43BBC" w:rsidP="00F22540">
      <w:pPr>
        <w:spacing w:line="276" w:lineRule="auto"/>
        <w:rPr>
          <w:rFonts w:ascii="Candara" w:hAnsi="Candara"/>
          <w:bCs/>
          <w:sz w:val="19"/>
          <w:szCs w:val="19"/>
        </w:rPr>
      </w:pPr>
    </w:p>
    <w:p w14:paraId="42C7DCEC" w14:textId="77777777" w:rsidR="00D43BBC" w:rsidRPr="00DC3ACF" w:rsidRDefault="00F50357" w:rsidP="00F22540">
      <w:pPr>
        <w:spacing w:line="276" w:lineRule="auto"/>
        <w:rPr>
          <w:rFonts w:ascii="Candara" w:hAnsi="Candara"/>
          <w:b/>
          <w:bCs/>
          <w:color w:val="506428"/>
          <w:sz w:val="19"/>
          <w:szCs w:val="19"/>
        </w:rPr>
      </w:pPr>
      <w:r w:rsidRPr="00DC3ACF">
        <w:rPr>
          <w:rFonts w:ascii="Candara" w:hAnsi="Candara"/>
          <w:b/>
          <w:bCs/>
          <w:color w:val="506428"/>
          <w:sz w:val="19"/>
          <w:szCs w:val="19"/>
        </w:rPr>
        <w:t>Izjavljamo, da smo pri izračunu vrednosti ponudbe upoštevali vse elemente, ki vplivajo na izračun cene, kot tudi, da se javno naročilo oddaja po načelu »fiksne cene na enoto mere in dejansko izvedene količine«.</w:t>
      </w:r>
    </w:p>
    <w:p w14:paraId="087320CE" w14:textId="77777777" w:rsidR="00A614E7" w:rsidRPr="00DC3ACF" w:rsidRDefault="00A614E7" w:rsidP="00F22540">
      <w:pPr>
        <w:spacing w:line="276" w:lineRule="auto"/>
        <w:rPr>
          <w:rFonts w:ascii="Candara" w:hAnsi="Candara"/>
          <w:bCs/>
          <w:sz w:val="19"/>
          <w:szCs w:val="19"/>
        </w:rPr>
      </w:pPr>
    </w:p>
    <w:p w14:paraId="43BE34DC" w14:textId="77777777" w:rsidR="00CC47F3" w:rsidRPr="00DC3ACF" w:rsidRDefault="00CC47F3" w:rsidP="00F22540">
      <w:pPr>
        <w:spacing w:line="276" w:lineRule="auto"/>
        <w:rPr>
          <w:rFonts w:ascii="Candara" w:hAnsi="Candara"/>
          <w:bCs/>
          <w:sz w:val="19"/>
          <w:szCs w:val="19"/>
        </w:rPr>
      </w:pPr>
    </w:p>
    <w:p w14:paraId="72FEB456" w14:textId="77777777" w:rsidR="00F50357" w:rsidRPr="00DC3ACF" w:rsidRDefault="00A614E7"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POPOLNOST PONUDBENE CENE</w:t>
      </w:r>
    </w:p>
    <w:p w14:paraId="30592DF8" w14:textId="77777777" w:rsidR="00F50357" w:rsidRPr="00DC3ACF" w:rsidRDefault="00F50357" w:rsidP="00F22540">
      <w:pPr>
        <w:spacing w:line="276" w:lineRule="auto"/>
        <w:rPr>
          <w:rFonts w:ascii="Candara" w:hAnsi="Candara"/>
          <w:bCs/>
          <w:sz w:val="19"/>
          <w:szCs w:val="19"/>
        </w:rPr>
      </w:pPr>
    </w:p>
    <w:p w14:paraId="68455E21" w14:textId="28BB324C" w:rsidR="009A5852"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smo pri analizi posameznih cen iz ponudbenega predračuna, ki je sestavni del razpisne dokumentacije v postopku javnega naročila in naše ponudbe,</w:t>
      </w:r>
      <w:r w:rsidR="00431F4B">
        <w:rPr>
          <w:rFonts w:ascii="Candara" w:hAnsi="Candara"/>
          <w:bCs/>
          <w:sz w:val="19"/>
          <w:szCs w:val="19"/>
        </w:rPr>
        <w:t xml:space="preserve"> </w:t>
      </w:r>
      <w:r w:rsidRPr="00DC3ACF">
        <w:rPr>
          <w:rFonts w:ascii="Candara" w:hAnsi="Candara"/>
          <w:bCs/>
          <w:sz w:val="19"/>
          <w:szCs w:val="19"/>
        </w:rPr>
        <w:t>upoštevali vsa dela, izdelavo vse potrebne dokumentacije, material, storitve, stroške dela ter vse ostale elemente, ki vplivajo na izračun cen, ob upoštevanju vseh zahtev naročnika, ki so potrebne za realizacijo posamezne postavke in vseh razpisanih del.</w:t>
      </w:r>
    </w:p>
    <w:p w14:paraId="48390C6D" w14:textId="77777777" w:rsidR="00A614E7" w:rsidRPr="00DC3ACF" w:rsidRDefault="00A614E7" w:rsidP="00F22540">
      <w:pPr>
        <w:spacing w:line="276" w:lineRule="auto"/>
        <w:rPr>
          <w:rFonts w:ascii="Candara" w:hAnsi="Candara"/>
          <w:bCs/>
          <w:sz w:val="19"/>
          <w:szCs w:val="19"/>
        </w:rPr>
      </w:pPr>
    </w:p>
    <w:p w14:paraId="4F9E95C7"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v primeru, da:</w:t>
      </w:r>
    </w:p>
    <w:p w14:paraId="11E4C784"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v ponudbenem predračunu niso izpolnjene vse postavke,</w:t>
      </w:r>
    </w:p>
    <w:p w14:paraId="10C6CCBA"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lastRenderedPageBreak/>
        <w:t>ali smo pri posamezni postavki vpisali »0,00«,</w:t>
      </w:r>
    </w:p>
    <w:p w14:paraId="35A8B0C5"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zneska nismo vpisali,</w:t>
      </w:r>
    </w:p>
    <w:p w14:paraId="23924E0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so dela iz neizpolnjenih postavk upoštevana v ostalih postavkah, ne glede na to ali je to v obrazcu predračuna vpisano, da so postavke upoštevane v ostalih postavkah ali ne.</w:t>
      </w:r>
    </w:p>
    <w:p w14:paraId="3EC95CC8" w14:textId="77777777" w:rsidR="00A614E7" w:rsidRPr="00DC3ACF" w:rsidRDefault="00A614E7" w:rsidP="00F22540">
      <w:pPr>
        <w:spacing w:line="276" w:lineRule="auto"/>
        <w:rPr>
          <w:rFonts w:ascii="Candara" w:hAnsi="Candara"/>
          <w:bCs/>
          <w:sz w:val="19"/>
          <w:szCs w:val="19"/>
        </w:rPr>
      </w:pPr>
    </w:p>
    <w:p w14:paraId="4DF93B7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tudi, da smo seznanjeni s tem, da nam naročnik v nobenem primeru ne bo priznal naknadno določenih cen ali podražitev za postavke, pri katerih v ponudbenem predračunu nismo vpisali cen ali smo vpisali »0,00« ali zneska nismo vpisali.</w:t>
      </w:r>
    </w:p>
    <w:p w14:paraId="6D6C64FB" w14:textId="77777777" w:rsidR="00141E3E" w:rsidRPr="00DC3ACF" w:rsidRDefault="00141E3E" w:rsidP="00F22540">
      <w:pPr>
        <w:spacing w:line="276" w:lineRule="auto"/>
        <w:rPr>
          <w:rFonts w:ascii="Candara" w:hAnsi="Candara"/>
          <w:bCs/>
          <w:sz w:val="19"/>
          <w:szCs w:val="19"/>
        </w:rPr>
      </w:pPr>
    </w:p>
    <w:p w14:paraId="0FA5A18D" w14:textId="77777777" w:rsidR="005A0730" w:rsidRPr="00DC3ACF" w:rsidRDefault="005A0730" w:rsidP="00F22540">
      <w:pPr>
        <w:spacing w:line="276" w:lineRule="auto"/>
        <w:rPr>
          <w:rFonts w:ascii="Candara" w:hAnsi="Candara"/>
          <w:bCs/>
          <w:sz w:val="19"/>
          <w:szCs w:val="19"/>
        </w:rPr>
      </w:pPr>
    </w:p>
    <w:p w14:paraId="6C2455D2" w14:textId="77777777" w:rsidR="005A0730" w:rsidRPr="00DC3ACF" w:rsidRDefault="005A0730"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VELJAVNOST PONUDBE</w:t>
      </w:r>
    </w:p>
    <w:p w14:paraId="48FD4E08" w14:textId="77777777" w:rsidR="005A0730" w:rsidRPr="00DC3ACF" w:rsidRDefault="005A0730" w:rsidP="00F22540">
      <w:pPr>
        <w:spacing w:line="276" w:lineRule="auto"/>
        <w:rPr>
          <w:rFonts w:ascii="Candara" w:hAnsi="Candara"/>
          <w:bCs/>
          <w:sz w:val="19"/>
          <w:szCs w:val="19"/>
        </w:rPr>
      </w:pPr>
    </w:p>
    <w:p w14:paraId="38A75350" w14:textId="40E73110" w:rsidR="005A0730" w:rsidRPr="00DC3ACF" w:rsidRDefault="00667D99" w:rsidP="004A2466">
      <w:pPr>
        <w:spacing w:line="276" w:lineRule="auto"/>
        <w:outlineLvl w:val="0"/>
        <w:rPr>
          <w:rFonts w:ascii="Candara" w:hAnsi="Candara"/>
          <w:bCs/>
          <w:sz w:val="19"/>
          <w:szCs w:val="19"/>
        </w:rPr>
      </w:pPr>
      <w:r w:rsidRPr="00DC3ACF">
        <w:rPr>
          <w:rFonts w:ascii="Candara" w:hAnsi="Candara"/>
          <w:bCs/>
          <w:sz w:val="19"/>
          <w:szCs w:val="19"/>
        </w:rPr>
        <w:t xml:space="preserve">Ponudba velja do vključno </w:t>
      </w:r>
      <w:r w:rsidR="006B3F08">
        <w:rPr>
          <w:rFonts w:ascii="Candara" w:hAnsi="Candara"/>
          <w:bCs/>
          <w:sz w:val="19"/>
          <w:szCs w:val="19"/>
        </w:rPr>
        <w:t>18</w:t>
      </w:r>
      <w:r w:rsidRPr="00DC3ACF">
        <w:rPr>
          <w:rFonts w:ascii="Candara" w:hAnsi="Candara"/>
          <w:bCs/>
          <w:sz w:val="19"/>
          <w:szCs w:val="19"/>
        </w:rPr>
        <w:t>0 dni od roka, določenega za oddajo ponudb.</w:t>
      </w:r>
    </w:p>
    <w:p w14:paraId="0633E5B4" w14:textId="77777777" w:rsidR="00141E3E" w:rsidRPr="00DC3ACF" w:rsidRDefault="00141E3E" w:rsidP="00F22540">
      <w:pPr>
        <w:spacing w:line="276" w:lineRule="auto"/>
        <w:rPr>
          <w:rFonts w:ascii="Candara" w:hAnsi="Candara"/>
          <w:bCs/>
          <w:sz w:val="19"/>
          <w:szCs w:val="19"/>
        </w:rPr>
      </w:pPr>
    </w:p>
    <w:p w14:paraId="0FFFE25E" w14:textId="77777777" w:rsidR="00667D99" w:rsidRPr="00DC3ACF" w:rsidRDefault="00667D99" w:rsidP="00F22540">
      <w:pPr>
        <w:spacing w:line="276" w:lineRule="auto"/>
        <w:rPr>
          <w:rFonts w:ascii="Candara" w:hAnsi="Candara"/>
          <w:bCs/>
          <w:sz w:val="19"/>
          <w:szCs w:val="19"/>
        </w:rPr>
      </w:pPr>
    </w:p>
    <w:p w14:paraId="669BD78F" w14:textId="77777777" w:rsidR="00667D99" w:rsidRPr="00DC3ACF" w:rsidRDefault="00667D99" w:rsidP="00F22540">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84ADF" w:rsidRPr="00DC3ACF" w14:paraId="25471C32" w14:textId="77777777" w:rsidTr="00C8429C">
        <w:trPr>
          <w:trHeight w:val="454"/>
        </w:trPr>
        <w:tc>
          <w:tcPr>
            <w:tcW w:w="2962" w:type="dxa"/>
            <w:tcBorders>
              <w:bottom w:val="single" w:sz="4" w:space="0" w:color="506428"/>
            </w:tcBorders>
          </w:tcPr>
          <w:p w14:paraId="03A9779F"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Kraj:</w:t>
            </w:r>
          </w:p>
        </w:tc>
        <w:tc>
          <w:tcPr>
            <w:tcW w:w="2283" w:type="dxa"/>
            <w:vMerge w:val="restart"/>
            <w:tcBorders>
              <w:bottom w:val="single" w:sz="4" w:space="0" w:color="506428"/>
            </w:tcBorders>
            <w:vAlign w:val="center"/>
          </w:tcPr>
          <w:p w14:paraId="175ECD1B" w14:textId="6BBD91CE"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nil"/>
            </w:tcBorders>
          </w:tcPr>
          <w:p w14:paraId="2AEF3D15" w14:textId="77777777" w:rsidR="00584ADF" w:rsidRPr="00DC3ACF" w:rsidRDefault="00584ADF" w:rsidP="009803E5">
            <w:pPr>
              <w:spacing w:line="276" w:lineRule="auto"/>
              <w:jc w:val="center"/>
              <w:rPr>
                <w:rFonts w:ascii="Candara" w:hAnsi="Candara" w:cs="Times New Roman"/>
                <w:bCs/>
                <w:sz w:val="19"/>
                <w:szCs w:val="19"/>
              </w:rPr>
            </w:pPr>
            <w:r w:rsidRPr="00DC3ACF">
              <w:rPr>
                <w:rFonts w:ascii="Candara" w:hAnsi="Candara" w:cs="Times New Roman"/>
                <w:bCs/>
                <w:sz w:val="19"/>
                <w:szCs w:val="19"/>
              </w:rPr>
              <w:t>Ponudnik</w:t>
            </w:r>
          </w:p>
          <w:p w14:paraId="370711EA" w14:textId="77777777" w:rsidR="00584ADF" w:rsidRPr="00DC3ACF" w:rsidRDefault="00584ADF" w:rsidP="009803E5">
            <w:pPr>
              <w:spacing w:line="276" w:lineRule="auto"/>
              <w:jc w:val="center"/>
              <w:rPr>
                <w:rFonts w:ascii="Candara" w:hAnsi="Candara" w:cs="Times New Roman"/>
                <w:bCs/>
                <w:sz w:val="16"/>
                <w:szCs w:val="16"/>
              </w:rPr>
            </w:pPr>
            <w:r w:rsidRPr="00DC3ACF">
              <w:rPr>
                <w:rFonts w:ascii="Candara" w:hAnsi="Candara" w:cs="Times New Roman"/>
                <w:bCs/>
                <w:sz w:val="16"/>
                <w:szCs w:val="16"/>
              </w:rPr>
              <w:t>(ime in priimek zakonitega zastopnika)</w:t>
            </w:r>
          </w:p>
        </w:tc>
      </w:tr>
      <w:tr w:rsidR="00584ADF" w:rsidRPr="00DC3ACF" w14:paraId="6A07E142" w14:textId="77777777" w:rsidTr="00C8429C">
        <w:trPr>
          <w:trHeight w:val="454"/>
        </w:trPr>
        <w:tc>
          <w:tcPr>
            <w:tcW w:w="2962" w:type="dxa"/>
            <w:tcBorders>
              <w:top w:val="single" w:sz="4" w:space="0" w:color="506428"/>
              <w:bottom w:val="single" w:sz="4" w:space="0" w:color="506428"/>
            </w:tcBorders>
          </w:tcPr>
          <w:p w14:paraId="34116A01"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1C78EA"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E57669A" w14:textId="77777777" w:rsidR="00584ADF" w:rsidRPr="00DC3ACF" w:rsidRDefault="00584ADF" w:rsidP="009803E5">
            <w:pPr>
              <w:spacing w:line="276" w:lineRule="auto"/>
              <w:jc w:val="center"/>
              <w:rPr>
                <w:rFonts w:ascii="Candara" w:hAnsi="Candara" w:cs="Times New Roman"/>
                <w:bCs/>
                <w:sz w:val="19"/>
                <w:szCs w:val="19"/>
              </w:rPr>
            </w:pPr>
          </w:p>
        </w:tc>
      </w:tr>
      <w:tr w:rsidR="00584ADF" w:rsidRPr="00DC3ACF" w14:paraId="725CEC2B" w14:textId="77777777" w:rsidTr="009803E5">
        <w:tc>
          <w:tcPr>
            <w:tcW w:w="2962" w:type="dxa"/>
            <w:tcBorders>
              <w:top w:val="single" w:sz="4" w:space="0" w:color="506428"/>
            </w:tcBorders>
          </w:tcPr>
          <w:p w14:paraId="4B598D79" w14:textId="77777777" w:rsidR="00584ADF" w:rsidRPr="00DC3ACF" w:rsidRDefault="00584AD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45953565"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082E46C0" w14:textId="15D1A8B2" w:rsidR="00584ADF" w:rsidRPr="00DC3ACF" w:rsidRDefault="00584ADF" w:rsidP="009803E5">
            <w:pPr>
              <w:spacing w:line="276" w:lineRule="auto"/>
              <w:jc w:val="center"/>
              <w:rPr>
                <w:rFonts w:ascii="Candara" w:hAnsi="Candara" w:cs="Times New Roman"/>
                <w:bCs/>
                <w:sz w:val="16"/>
                <w:szCs w:val="16"/>
              </w:rPr>
            </w:pPr>
          </w:p>
        </w:tc>
      </w:tr>
    </w:tbl>
    <w:p w14:paraId="452ED226" w14:textId="77777777" w:rsidR="00ED2D92" w:rsidRPr="009D3AA6" w:rsidRDefault="00ED2D92" w:rsidP="009D3AA6">
      <w:pPr>
        <w:spacing w:line="276" w:lineRule="auto"/>
        <w:rPr>
          <w:rFonts w:ascii="Candara" w:hAnsi="Candara"/>
          <w:bCs/>
          <w:sz w:val="19"/>
          <w:szCs w:val="19"/>
        </w:rPr>
      </w:pPr>
    </w:p>
    <w:sectPr w:rsidR="00ED2D92" w:rsidRPr="009D3AA6" w:rsidSect="005F63E6">
      <w:headerReference w:type="default" r:id="rId8"/>
      <w:footerReference w:type="default" r:id="rId9"/>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9566" w14:textId="77777777" w:rsidR="00421380" w:rsidRDefault="00421380" w:rsidP="000771B0">
      <w:r>
        <w:separator/>
      </w:r>
    </w:p>
  </w:endnote>
  <w:endnote w:type="continuationSeparator" w:id="0">
    <w:p w14:paraId="6EF1143E" w14:textId="77777777" w:rsidR="00421380" w:rsidRDefault="00421380"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C32438" w:rsidRPr="008761BE" w:rsidRDefault="00C32438"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DC3ACF">
      <w:rPr>
        <w:rFonts w:ascii="Candara" w:hAnsi="Candara"/>
        <w:noProof/>
        <w:color w:val="506428"/>
        <w:sz w:val="18"/>
        <w:szCs w:val="18"/>
      </w:rPr>
      <w:t>37</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8BBF" w14:textId="77777777" w:rsidR="00421380" w:rsidRDefault="00421380" w:rsidP="000771B0">
      <w:r>
        <w:separator/>
      </w:r>
    </w:p>
  </w:footnote>
  <w:footnote w:type="continuationSeparator" w:id="0">
    <w:p w14:paraId="3AEB7BB4" w14:textId="77777777" w:rsidR="00421380" w:rsidRDefault="00421380"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A8946" w14:textId="77777777" w:rsidR="005A58E5" w:rsidRPr="00430245" w:rsidRDefault="005A58E5" w:rsidP="005A58E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9264" behindDoc="1" locked="0" layoutInCell="1" allowOverlap="1" wp14:anchorId="5313791E" wp14:editId="2D1A5FA6">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25413ED0" w14:textId="649301A8" w:rsidR="005A58E5" w:rsidRPr="00430245" w:rsidRDefault="005A58E5" w:rsidP="005A58E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004F1FE3">
      <w:rPr>
        <w:rFonts w:ascii="Candara" w:hAnsi="Candara" w:cs="Tahoma"/>
        <w:noProof/>
        <w:color w:val="506428"/>
        <w:sz w:val="16"/>
        <w:szCs w:val="16"/>
        <w:lang w:val="sl-SI"/>
      </w:rPr>
      <w:t>Zbiranje in odvoz odpadkov iz OŠV</w:t>
    </w:r>
    <w:r>
      <w:rPr>
        <w:rFonts w:ascii="Candara" w:hAnsi="Candara" w:cs="Tahoma"/>
        <w:b/>
        <w:color w:val="506428"/>
        <w:sz w:val="17"/>
        <w:szCs w:val="17"/>
        <w:lang w:val="sl-SI"/>
      </w:rPr>
      <w:t>«</w:t>
    </w:r>
  </w:p>
  <w:p w14:paraId="35950CEE" w14:textId="1C7D6D29" w:rsidR="00A75648" w:rsidRDefault="00A75648">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BF2779"/>
    <w:multiLevelType w:val="hybridMultilevel"/>
    <w:tmpl w:val="84FA068E"/>
    <w:lvl w:ilvl="0" w:tplc="46768A7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671A65"/>
    <w:multiLevelType w:val="hybridMultilevel"/>
    <w:tmpl w:val="B7DE55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3"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D11EB3"/>
    <w:multiLevelType w:val="hybridMultilevel"/>
    <w:tmpl w:val="CC1A78D4"/>
    <w:lvl w:ilvl="0" w:tplc="1C845034">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4"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0"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5"/>
  </w:num>
  <w:num w:numId="2">
    <w:abstractNumId w:val="27"/>
  </w:num>
  <w:num w:numId="3">
    <w:abstractNumId w:val="22"/>
  </w:num>
  <w:num w:numId="4">
    <w:abstractNumId w:val="34"/>
  </w:num>
  <w:num w:numId="5">
    <w:abstractNumId w:val="5"/>
  </w:num>
  <w:num w:numId="6">
    <w:abstractNumId w:val="61"/>
  </w:num>
  <w:num w:numId="7">
    <w:abstractNumId w:val="24"/>
  </w:num>
  <w:num w:numId="8">
    <w:abstractNumId w:val="9"/>
  </w:num>
  <w:num w:numId="9">
    <w:abstractNumId w:val="18"/>
  </w:num>
  <w:num w:numId="10">
    <w:abstractNumId w:val="60"/>
  </w:num>
  <w:num w:numId="11">
    <w:abstractNumId w:val="35"/>
  </w:num>
  <w:num w:numId="12">
    <w:abstractNumId w:val="16"/>
  </w:num>
  <w:num w:numId="13">
    <w:abstractNumId w:val="47"/>
  </w:num>
  <w:num w:numId="14">
    <w:abstractNumId w:val="32"/>
  </w:num>
  <w:num w:numId="15">
    <w:abstractNumId w:val="17"/>
  </w:num>
  <w:num w:numId="16">
    <w:abstractNumId w:val="46"/>
  </w:num>
  <w:num w:numId="17">
    <w:abstractNumId w:val="37"/>
  </w:num>
  <w:num w:numId="18">
    <w:abstractNumId w:val="65"/>
  </w:num>
  <w:num w:numId="19">
    <w:abstractNumId w:val="52"/>
  </w:num>
  <w:num w:numId="20">
    <w:abstractNumId w:val="48"/>
  </w:num>
  <w:num w:numId="21">
    <w:abstractNumId w:val="11"/>
  </w:num>
  <w:num w:numId="22">
    <w:abstractNumId w:val="8"/>
  </w:num>
  <w:num w:numId="23">
    <w:abstractNumId w:val="64"/>
  </w:num>
  <w:num w:numId="24">
    <w:abstractNumId w:val="49"/>
  </w:num>
  <w:num w:numId="25">
    <w:abstractNumId w:val="38"/>
  </w:num>
  <w:num w:numId="26">
    <w:abstractNumId w:val="40"/>
  </w:num>
  <w:num w:numId="27">
    <w:abstractNumId w:val="26"/>
  </w:num>
  <w:num w:numId="28">
    <w:abstractNumId w:val="12"/>
  </w:num>
  <w:num w:numId="29">
    <w:abstractNumId w:val="20"/>
  </w:num>
  <w:num w:numId="30">
    <w:abstractNumId w:val="19"/>
  </w:num>
  <w:num w:numId="31">
    <w:abstractNumId w:val="25"/>
  </w:num>
  <w:num w:numId="32">
    <w:abstractNumId w:val="58"/>
  </w:num>
  <w:num w:numId="33">
    <w:abstractNumId w:val="42"/>
  </w:num>
  <w:num w:numId="34">
    <w:abstractNumId w:val="10"/>
  </w:num>
  <w:num w:numId="35">
    <w:abstractNumId w:val="59"/>
  </w:num>
  <w:num w:numId="36">
    <w:abstractNumId w:val="23"/>
  </w:num>
  <w:num w:numId="37">
    <w:abstractNumId w:val="41"/>
  </w:num>
  <w:num w:numId="38">
    <w:abstractNumId w:val="56"/>
  </w:num>
  <w:num w:numId="39">
    <w:abstractNumId w:val="36"/>
  </w:num>
  <w:num w:numId="40">
    <w:abstractNumId w:val="30"/>
  </w:num>
  <w:num w:numId="41">
    <w:abstractNumId w:val="55"/>
  </w:num>
  <w:num w:numId="42">
    <w:abstractNumId w:val="57"/>
  </w:num>
  <w:num w:numId="43">
    <w:abstractNumId w:val="44"/>
  </w:num>
  <w:num w:numId="44">
    <w:abstractNumId w:val="50"/>
  </w:num>
  <w:num w:numId="45">
    <w:abstractNumId w:val="21"/>
  </w:num>
  <w:num w:numId="46">
    <w:abstractNumId w:val="13"/>
  </w:num>
  <w:num w:numId="47">
    <w:abstractNumId w:val="15"/>
  </w:num>
  <w:num w:numId="48">
    <w:abstractNumId w:val="63"/>
  </w:num>
  <w:num w:numId="49">
    <w:abstractNumId w:val="39"/>
  </w:num>
  <w:num w:numId="50">
    <w:abstractNumId w:val="31"/>
  </w:num>
  <w:num w:numId="51">
    <w:abstractNumId w:val="51"/>
  </w:num>
  <w:num w:numId="52">
    <w:abstractNumId w:val="43"/>
  </w:num>
  <w:num w:numId="53">
    <w:abstractNumId w:val="33"/>
  </w:num>
  <w:num w:numId="54">
    <w:abstractNumId w:val="28"/>
  </w:num>
  <w:num w:numId="55">
    <w:abstractNumId w:val="54"/>
  </w:num>
  <w:num w:numId="56">
    <w:abstractNumId w:val="7"/>
  </w:num>
  <w:num w:numId="57">
    <w:abstractNumId w:val="62"/>
  </w:num>
  <w:num w:numId="58">
    <w:abstractNumId w:val="4"/>
  </w:num>
  <w:num w:numId="59">
    <w:abstractNumId w:val="14"/>
  </w:num>
  <w:num w:numId="60">
    <w:abstractNumId w:val="29"/>
  </w:num>
  <w:num w:numId="61">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4ED"/>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5F7"/>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2AB"/>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1894"/>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8A6"/>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1DE"/>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380"/>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1F4B"/>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2ED"/>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12"/>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1FE3"/>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A"/>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14A"/>
    <w:rsid w:val="005A58E5"/>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3F08"/>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46F"/>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22"/>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B87"/>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2939"/>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68E"/>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331"/>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498"/>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0A33"/>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C7DEE"/>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5B1"/>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023"/>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3EF2"/>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37"/>
    <w:rsid w:val="00B65389"/>
    <w:rsid w:val="00B655A0"/>
    <w:rsid w:val="00B65DB7"/>
    <w:rsid w:val="00B666F9"/>
    <w:rsid w:val="00B66BAB"/>
    <w:rsid w:val="00B66D06"/>
    <w:rsid w:val="00B66D77"/>
    <w:rsid w:val="00B6781C"/>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9D4"/>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B13"/>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B6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29C"/>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1EF1"/>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35C"/>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132"/>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680"/>
    <w:rsid w:val="00F2379B"/>
    <w:rsid w:val="00F23CB7"/>
    <w:rsid w:val="00F23D5F"/>
    <w:rsid w:val="00F23EF5"/>
    <w:rsid w:val="00F25725"/>
    <w:rsid w:val="00F2596E"/>
    <w:rsid w:val="00F25B2F"/>
    <w:rsid w:val="00F25C14"/>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87A"/>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78C51-2EF1-46C1-95D3-FD66FDBE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338</Words>
  <Characters>1932</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2266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23</cp:revision>
  <cp:lastPrinted>2018-04-06T07:38:00Z</cp:lastPrinted>
  <dcterms:created xsi:type="dcterms:W3CDTF">2018-05-29T08:33:00Z</dcterms:created>
  <dcterms:modified xsi:type="dcterms:W3CDTF">2021-10-06T09:14:00Z</dcterms:modified>
  <cp:category>Investicijska dokumentacija</cp:category>
  <cp:contentStatus>Končna verzija</cp:contentStatus>
</cp:coreProperties>
</file>